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2"/>
        <w:ind w:left="552"/>
      </w:pPr>
      <w:r>
        <w:pict>
          <v:shape type="#_x0000_t75" style="width:496.8pt;height:69.2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48"/>
          <w:szCs w:val="48"/>
        </w:rPr>
        <w:jc w:val="center"/>
        <w:spacing w:lineRule="exact" w:line="540"/>
        <w:ind w:left="2176" w:right="2136"/>
      </w:pPr>
      <w:r>
        <w:rPr>
          <w:rFonts w:cs="Cambria" w:hAnsi="Cambria" w:eastAsia="Cambria" w:ascii="Cambria"/>
          <w:spacing w:val="0"/>
          <w:w w:val="100"/>
          <w:sz w:val="48"/>
          <w:szCs w:val="48"/>
        </w:rPr>
        <w:t>Ed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u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c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ati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o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n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 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R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e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s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u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m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e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,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 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C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o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ve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r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 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L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e</w:t>
      </w:r>
      <w:r>
        <w:rPr>
          <w:rFonts w:cs="Cambria" w:hAnsi="Cambria" w:eastAsia="Cambria" w:ascii="Cambria"/>
          <w:spacing w:val="-2"/>
          <w:w w:val="100"/>
          <w:sz w:val="48"/>
          <w:szCs w:val="48"/>
        </w:rPr>
        <w:t>t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ter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</w:r>
    </w:p>
    <w:p>
      <w:pPr>
        <w:rPr>
          <w:rFonts w:cs="Cambria" w:hAnsi="Cambria" w:eastAsia="Cambria" w:ascii="Cambria"/>
          <w:sz w:val="48"/>
          <w:szCs w:val="48"/>
        </w:rPr>
        <w:jc w:val="center"/>
        <w:spacing w:before="1"/>
        <w:ind w:left="3568" w:right="3527"/>
      </w:pPr>
      <w:r>
        <w:rPr>
          <w:rFonts w:cs="Cambria" w:hAnsi="Cambria" w:eastAsia="Cambria" w:ascii="Cambria"/>
          <w:spacing w:val="0"/>
          <w:w w:val="100"/>
          <w:sz w:val="48"/>
          <w:szCs w:val="48"/>
        </w:rPr>
        <w:t>&amp;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 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R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e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f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er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e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n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ce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 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G</w:t>
      </w:r>
      <w:r>
        <w:rPr>
          <w:rFonts w:cs="Cambria" w:hAnsi="Cambria" w:eastAsia="Cambria" w:ascii="Cambria"/>
          <w:spacing w:val="-1"/>
          <w:w w:val="100"/>
          <w:sz w:val="48"/>
          <w:szCs w:val="48"/>
        </w:rPr>
        <w:t>u</w:t>
      </w:r>
      <w:r>
        <w:rPr>
          <w:rFonts w:cs="Cambria" w:hAnsi="Cambria" w:eastAsia="Cambria" w:ascii="Cambria"/>
          <w:spacing w:val="1"/>
          <w:w w:val="100"/>
          <w:sz w:val="48"/>
          <w:szCs w:val="48"/>
        </w:rPr>
        <w:t>i</w:t>
      </w:r>
      <w:r>
        <w:rPr>
          <w:rFonts w:cs="Cambria" w:hAnsi="Cambria" w:eastAsia="Cambria" w:ascii="Cambria"/>
          <w:spacing w:val="0"/>
          <w:w w:val="100"/>
          <w:sz w:val="48"/>
          <w:szCs w:val="48"/>
        </w:rPr>
        <w:t>de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910" w:right="4872"/>
      </w:pPr>
      <w:r>
        <w:rPr>
          <w:rFonts w:cs="Calibri" w:hAnsi="Calibri" w:eastAsia="Calibri" w:ascii="Calibri"/>
          <w:b/>
          <w:w w:val="99"/>
          <w:sz w:val="32"/>
          <w:szCs w:val="32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RESUM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E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20" w:right="34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456" w:right="4416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Fo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ng</w:t>
      </w:r>
      <w:r>
        <w:rPr>
          <w:rFonts w:cs="Calibri" w:hAnsi="Calibri" w:eastAsia="Calibri" w:ascii="Calibri"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3"/>
        <w:ind w:left="120" w:right="1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72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H: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20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20" w:right="6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20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PROO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302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51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5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arital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rial,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2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40"/>
        <w:sectPr>
          <w:pgSz w:w="12240" w:h="15840"/>
          <w:pgMar w:top="340" w:bottom="280" w:left="600" w:right="640"/>
        </w:sectPr>
      </w:pPr>
      <w:r>
        <w:pict>
          <v:shape type="#_x0000_t75" style="width:497.787pt;height:25.2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-5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REQU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before="26"/>
        <w:sectPr>
          <w:pgSz w:w="12240" w:h="15840"/>
          <w:pgMar w:top="400" w:bottom="280" w:left="600" w:right="820"/>
          <w:cols w:num="2" w:equalWidth="off">
            <w:col w:w="2006" w:space="2977"/>
            <w:col w:w="5837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He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ng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t)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phon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200"/>
      </w:pPr>
      <w:r>
        <w:rPr>
          <w:rFonts w:cs="Courier New" w:hAnsi="Courier New" w:eastAsia="Courier New" w:ascii="Courier New"/>
          <w:spacing w:val="0"/>
          <w:w w:val="100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9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560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You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Ju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x,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ll.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560"/>
      </w:pP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le.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han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0"/>
      </w:pPr>
      <w:r>
        <w:rPr>
          <w:rFonts w:cs="Courier New" w:hAnsi="Courier New" w:eastAsia="Courier New" w:ascii="Courier New"/>
          <w:spacing w:val="0"/>
          <w:w w:val="100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9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iffer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E-m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add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ind w:left="840" w:right="75" w:hanging="3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ona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pub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lassr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lassr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  <w:sectPr>
          <w:type w:val="continuous"/>
          <w:pgSz w:w="12240" w:h="15840"/>
          <w:pgMar w:top="340" w:bottom="280" w:left="600" w:right="820"/>
        </w:sectPr>
      </w:pPr>
      <w:r>
        <w:rPr>
          <w:sz w:val="20"/>
          <w:szCs w:val="20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120" w:right="-44"/>
      </w:pPr>
      <w:r>
        <w:pict>
          <v:group style="position:absolute;margin-left:36pt;margin-top:31.5376pt;width:504pt;height:0pt;mso-position-horizontal-relative:page;mso-position-vertical-relative:paragraph;z-index:-1610" coordorigin="720,631" coordsize="10080,0">
            <v:shape style="position:absolute;left:720;top:631;width:10080;height:0" coordorigin="720,631" coordsize="10080,0" path="m720,631l10800,631e" filled="f" stroked="t" strokeweight="1.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z w:val="16"/>
          <w:szCs w:val="16"/>
        </w:rPr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x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p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1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-44" w:right="4071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He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ng</w:t>
      </w:r>
      <w:r>
        <w:rPr>
          <w:rFonts w:cs="Calibri" w:hAnsi="Calibri" w:eastAsia="Calibri" w:ascii="Calibri"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x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m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31"/>
          <w:szCs w:val="31"/>
        </w:rPr>
        <w:jc w:val="center"/>
        <w:ind w:left="89" w:right="4199"/>
        <w:sectPr>
          <w:type w:val="continuous"/>
          <w:pgSz w:w="12240" w:h="15840"/>
          <w:pgMar w:top="340" w:bottom="280" w:left="600" w:right="820"/>
          <w:cols w:num="2" w:equalWidth="off">
            <w:col w:w="792" w:space="3540"/>
            <w:col w:w="6488"/>
          </w:cols>
        </w:sectPr>
      </w:pP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31"/>
          <w:szCs w:val="3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31"/>
          <w:szCs w:val="3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K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i</w:t>
      </w:r>
      <w:r>
        <w:rPr>
          <w:rFonts w:cs="Calibri" w:hAnsi="Calibri" w:eastAsia="Calibri" w:ascii="Calibri"/>
          <w:b/>
          <w:spacing w:val="0"/>
          <w:w w:val="99"/>
          <w:sz w:val="31"/>
          <w:szCs w:val="31"/>
        </w:rPr>
        <w:t>g</w:t>
      </w:r>
      <w:r>
        <w:rPr>
          <w:rFonts w:cs="Calibri" w:hAnsi="Calibri" w:eastAsia="Calibri" w:ascii="Calibri"/>
          <w:b/>
          <w:spacing w:val="-1"/>
          <w:w w:val="99"/>
          <w:sz w:val="31"/>
          <w:szCs w:val="3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t</w:t>
      </w:r>
      <w:r>
        <w:rPr>
          <w:rFonts w:cs="Calibri" w:hAnsi="Calibri" w:eastAsia="Calibri" w:ascii="Calibri"/>
          <w:spacing w:val="0"/>
          <w:w w:val="100"/>
          <w:sz w:val="31"/>
          <w:szCs w:val="31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2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ane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Addre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20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" w:lineRule="exact" w:line="240"/>
        <w:ind w:left="3763" w:right="1507" w:hanging="3643"/>
      </w:pPr>
      <w:r>
        <w:pict>
          <v:group style="position:absolute;margin-left:36pt;margin-top:30.4936pt;width:504pt;height:0pt;mso-position-horizontal-relative:page;mso-position-vertical-relative:paragraph;z-index:-1609" coordorigin="720,610" coordsize="10080,0">
            <v:shape style="position:absolute;left:720;top:610;width:10080;height:0" coordorigin="720,610" coordsize="10080,0" path="m720,610l10800,610e" filled="f" stroked="t" strokeweight="1.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54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3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hyperlink r:id="rId6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na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alie</w:t>
        </w:r>
        <w:r>
          <w:rPr>
            <w:rFonts w:cs="Calibri" w:hAnsi="Calibri" w:eastAsia="Calibri" w:ascii="Calibri"/>
            <w:spacing w:val="-3"/>
            <w:w w:val="100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kni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.edu</w:t>
        </w:r>
      </w:hyperlink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ind w:left="120"/>
      </w:pPr>
      <w:r>
        <w:rPr>
          <w:rFonts w:cs="Calibri" w:hAnsi="Calibri" w:eastAsia="Calibri" w:ascii="Calibri"/>
          <w:sz w:val="16"/>
          <w:szCs w:val="16"/>
        </w:rPr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x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p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2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31"/>
          <w:szCs w:val="31"/>
        </w:rPr>
        <w:jc w:val="left"/>
        <w:spacing w:lineRule="exact" w:line="360"/>
        <w:ind w:left="120"/>
      </w:pPr>
      <w:r>
        <w:pict>
          <v:group style="position:absolute;margin-left:36pt;margin-top:21.7206pt;width:504pt;height:0pt;mso-position-horizontal-relative:page;mso-position-vertical-relative:paragraph;z-index:-1608" coordorigin="720,434" coordsize="10080,0">
            <v:shape style="position:absolute;left:720;top:434;width:10080;height:0" coordorigin="720,434" coordsize="10080,0" path="m720,434l10800,434e" filled="f" stroked="t" strokeweight="1.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31"/>
          <w:szCs w:val="3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K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31"/>
          <w:szCs w:val="3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t</w:t>
      </w:r>
      <w:r>
        <w:rPr>
          <w:rFonts w:cs="Calibri" w:hAnsi="Calibri" w:eastAsia="Calibri" w:ascii="Calibri"/>
          <w:spacing w:val="0"/>
          <w:w w:val="100"/>
          <w:sz w:val="31"/>
          <w:szCs w:val="31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20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spacing w:val="0"/>
          <w:w w:val="149"/>
          <w:sz w:val="21"/>
          <w:szCs w:val="21"/>
        </w:rPr>
        <w:t>♦</w:t>
      </w:r>
      <w:r>
        <w:rPr>
          <w:rFonts w:cs="Century Gothic" w:hAnsi="Century Gothic" w:eastAsia="Century Gothic" w:ascii="Century Gothic"/>
          <w:spacing w:val="-36"/>
          <w:w w:val="149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spacing w:val="0"/>
          <w:w w:val="149"/>
          <w:sz w:val="21"/>
          <w:szCs w:val="21"/>
        </w:rPr>
        <w:t>♦</w:t>
      </w:r>
      <w:r>
        <w:rPr>
          <w:rFonts w:cs="Century Gothic" w:hAnsi="Century Gothic" w:eastAsia="Century Gothic" w:ascii="Century Gothic"/>
          <w:spacing w:val="-39"/>
          <w:w w:val="149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33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spacing w:val="0"/>
          <w:w w:val="149"/>
          <w:sz w:val="21"/>
          <w:szCs w:val="21"/>
        </w:rPr>
        <w:t>♦</w:t>
      </w:r>
      <w:r>
        <w:rPr>
          <w:rFonts w:cs="Century Gothic" w:hAnsi="Century Gothic" w:eastAsia="Century Gothic" w:ascii="Century Gothic"/>
          <w:spacing w:val="-36"/>
          <w:w w:val="149"/>
          <w:sz w:val="21"/>
          <w:szCs w:val="21"/>
        </w:rPr>
        <w:t> </w:t>
      </w:r>
      <w:hyperlink r:id="rId7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na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alie.kni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h</w:t>
        </w:r>
        <w:r>
          <w:rPr>
            <w:rFonts w:cs="Calibri" w:hAnsi="Calibri" w:eastAsia="Calibri" w:ascii="Calibri"/>
            <w:spacing w:val="-4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.edu</w:t>
        </w:r>
      </w:hyperlink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340" w:bottom="280" w:left="600" w:right="82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ind w:left="120" w:right="-44"/>
      </w:pPr>
      <w:r>
        <w:pict>
          <v:group style="position:absolute;margin-left:36pt;margin-top:32.7509pt;width:504pt;height:0pt;mso-position-horizontal-relative:page;mso-position-vertical-relative:paragraph;z-index:-1607" coordorigin="720,655" coordsize="10080,0">
            <v:shape style="position:absolute;left:720;top:655;width:10080;height:0" coordorigin="720,655" coordsize="10080,0" path="m720,655l10800,655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36pt;margin-top:696.473pt;width:504pt;height:0pt;mso-position-horizontal-relative:page;mso-position-vertical-relative:page;z-index:-1606" coordorigin="720,13929" coordsize="10080,0">
            <v:shape style="position:absolute;left:720;top:13929;width:10080;height:0" coordorigin="720,13929" coordsize="10080,0" path="m720,13929l10800,13929e" filled="f" stroked="t" strokeweight="1.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z w:val="16"/>
          <w:szCs w:val="16"/>
        </w:rPr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x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p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  <w:u w:val="single" w:color="000000"/>
        </w:rPr>
        <w:t>3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1"/>
          <w:szCs w:val="31"/>
        </w:rPr>
        <w:jc w:val="center"/>
        <w:ind w:left="401" w:right="4003"/>
      </w:pP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31"/>
          <w:szCs w:val="3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-4"/>
          <w:w w:val="100"/>
          <w:sz w:val="31"/>
          <w:szCs w:val="3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31"/>
          <w:szCs w:val="3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31"/>
          <w:szCs w:val="31"/>
        </w:rPr>
        <w:t>i</w:t>
      </w:r>
      <w:r>
        <w:rPr>
          <w:rFonts w:cs="Calibri" w:hAnsi="Calibri" w:eastAsia="Calibri" w:ascii="Calibri"/>
          <w:b/>
          <w:spacing w:val="0"/>
          <w:w w:val="99"/>
          <w:sz w:val="31"/>
          <w:szCs w:val="3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31"/>
          <w:szCs w:val="31"/>
        </w:rPr>
        <w:t>ht</w:t>
      </w:r>
      <w:r>
        <w:rPr>
          <w:rFonts w:cs="Calibri" w:hAnsi="Calibri" w:eastAsia="Calibri" w:ascii="Calibri"/>
          <w:spacing w:val="0"/>
          <w:w w:val="100"/>
          <w:sz w:val="31"/>
          <w:szCs w:val="31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883" w:right="4486" w:firstLine="6"/>
      </w:pP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54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-19" w:right="3578" w:hanging="5"/>
        <w:sectPr>
          <w:type w:val="continuous"/>
          <w:pgSz w:w="12240" w:h="15840"/>
          <w:pgMar w:top="340" w:bottom="280" w:left="600" w:right="820"/>
          <w:cols w:num="2" w:equalWidth="off">
            <w:col w:w="792" w:space="3028"/>
            <w:col w:w="7000"/>
          </w:cols>
        </w:sectPr>
      </w:pPr>
      <w:hyperlink r:id="rId8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na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alie.kni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.edu</w:t>
        </w:r>
      </w:hyperlink>
      <w:hyperlink r:id="rId9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www.lin</w:t>
        </w:r>
        <w:r>
          <w:rPr>
            <w:rFonts w:cs="Calibri" w:hAnsi="Calibri" w:eastAsia="Calibri" w:ascii="Calibri"/>
            <w:spacing w:val="-3"/>
            <w:w w:val="100"/>
            <w:sz w:val="21"/>
            <w:szCs w:val="21"/>
          </w:rPr>
          <w:t>k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din.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/in/na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al</w:t>
        </w:r>
        <w:r>
          <w:rPr>
            <w:rFonts w:cs="Calibri" w:hAnsi="Calibri" w:eastAsia="Calibri" w:ascii="Calibri"/>
            <w:spacing w:val="-3"/>
            <w:w w:val="100"/>
            <w:sz w:val="21"/>
            <w:szCs w:val="21"/>
          </w:rPr>
          <w:t>i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lynnkni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ht</w:t>
        </w:r>
      </w:hyperlink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38"/>
        <w:ind w:left="4857" w:right="4861"/>
      </w:pPr>
      <w:r>
        <w:rPr>
          <w:rFonts w:cs="Calibri" w:hAnsi="Calibri" w:eastAsia="Calibri" w:ascii="Calibri"/>
          <w:w w:val="99"/>
          <w:sz w:val="32"/>
          <w:szCs w:val="32"/>
        </w:rPr>
        <w:t>Obje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c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ve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9"/>
        <w:ind w:left="120" w:right="11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fair,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FF"/>
          <w:spacing w:val="-48"/>
          <w:w w:val="100"/>
          <w:sz w:val="22"/>
          <w:szCs w:val="22"/>
        </w:rPr>
        <w:t> </w:t>
      </w:r>
      <w:hyperlink r:id="rId10"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re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K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g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o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hyperlink r:id="rId11"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.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cific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ene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…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0" w:right="49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ene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ield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abo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agu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505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a…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position w:val="10"/>
          <w:sz w:val="14"/>
          <w:szCs w:val="14"/>
        </w:rPr>
        <w:t>t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h</w:t>
      </w:r>
      <w:r>
        <w:rPr>
          <w:rFonts w:cs="Calibri" w:hAnsi="Calibri" w:eastAsia="Calibri" w:ascii="Calibri"/>
          <w:spacing w:val="16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r,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ist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eac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etc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wit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…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)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0" w:right="303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ob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hw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pra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app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ud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xp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4826" w:right="4828"/>
      </w:pPr>
      <w:r>
        <w:rPr>
          <w:rFonts w:cs="Calibri" w:hAnsi="Calibri" w:eastAsia="Calibri" w:ascii="Calibri"/>
          <w:w w:val="99"/>
          <w:sz w:val="32"/>
          <w:szCs w:val="32"/>
        </w:rPr>
        <w:t>Edu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c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on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tLeast" w:line="300"/>
        <w:ind w:left="120" w:right="33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8" w:lineRule="exact" w:line="280"/>
        <w:sectPr>
          <w:pgSz w:w="12240" w:h="15840"/>
          <w:pgMar w:top="760" w:bottom="280" w:left="600" w:right="600"/>
        </w:sectPr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REQU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6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WI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egree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ar)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80" w:right="-59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s)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lineRule="exact" w:line="300"/>
        <w:ind w:right="1235"/>
      </w:pPr>
      <w:r>
        <w:rPr>
          <w:rFonts w:cs="Calibri" w:hAnsi="Calibri" w:eastAsia="Calibri" w:ascii="Calibri"/>
          <w:color w:val="365F91"/>
          <w:w w:val="99"/>
          <w:sz w:val="26"/>
          <w:szCs w:val="26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E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d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u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c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a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  <w:t>t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i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  <w:t>o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  <w:t>n</w:t>
      </w:r>
      <w:r>
        <w:rPr>
          <w:rFonts w:cs="Calibri" w:hAnsi="Calibri" w:eastAsia="Calibri" w:ascii="Calibri"/>
          <w:color w:val="365F91"/>
          <w:spacing w:val="-11"/>
          <w:w w:val="100"/>
          <w:sz w:val="26"/>
          <w:szCs w:val="26"/>
          <w:u w:val="single" w:color="365F91"/>
        </w:rPr>
        <w:t> </w:t>
      </w:r>
      <w:r>
        <w:rPr>
          <w:rFonts w:cs="Calibri" w:hAnsi="Calibri" w:eastAsia="Calibri" w:ascii="Calibri"/>
          <w:color w:val="365F91"/>
          <w:spacing w:val="-1"/>
          <w:w w:val="100"/>
          <w:sz w:val="26"/>
          <w:szCs w:val="26"/>
          <w:u w:val="single" w:color="365F91"/>
        </w:rPr>
        <w:t>D</w:t>
      </w:r>
      <w:r>
        <w:rPr>
          <w:rFonts w:cs="Calibri" w:hAnsi="Calibri" w:eastAsia="Calibri" w:ascii="Calibri"/>
          <w:color w:val="365F91"/>
          <w:spacing w:val="-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eg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r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ees</w:t>
      </w:r>
      <w:r>
        <w:rPr>
          <w:rFonts w:cs="Calibri" w:hAnsi="Calibri" w:eastAsia="Calibri" w:ascii="Calibri"/>
          <w:color w:val="365F91"/>
          <w:spacing w:val="-11"/>
          <w:w w:val="100"/>
          <w:sz w:val="26"/>
          <w:szCs w:val="26"/>
          <w:u w:val="single" w:color="365F91"/>
        </w:rPr>
        <w:t> 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  <w:t>o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  <w:t>f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3"/>
          <w:w w:val="100"/>
          <w:sz w:val="26"/>
          <w:szCs w:val="26"/>
          <w:u w:val="single" w:color="365F91"/>
        </w:rPr>
        <w:t>f</w:t>
      </w:r>
      <w:r>
        <w:rPr>
          <w:rFonts w:cs="Calibri" w:hAnsi="Calibri" w:eastAsia="Calibri" w:ascii="Calibri"/>
          <w:color w:val="365F91"/>
          <w:spacing w:val="3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er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ed</w:t>
      </w:r>
      <w:r>
        <w:rPr>
          <w:rFonts w:cs="Calibri" w:hAnsi="Calibri" w:eastAsia="Calibri" w:ascii="Calibri"/>
          <w:color w:val="365F91"/>
          <w:spacing w:val="-9"/>
          <w:w w:val="100"/>
          <w:sz w:val="26"/>
          <w:szCs w:val="26"/>
          <w:u w:val="single" w:color="365F91"/>
        </w:rPr>
        <w:t> 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at</w:t>
      </w:r>
      <w:r>
        <w:rPr>
          <w:rFonts w:cs="Calibri" w:hAnsi="Calibri" w:eastAsia="Calibri" w:ascii="Calibri"/>
          <w:color w:val="365F91"/>
          <w:spacing w:val="-5"/>
          <w:w w:val="100"/>
          <w:sz w:val="26"/>
          <w:szCs w:val="26"/>
          <w:u w:val="single" w:color="365F91"/>
        </w:rPr>
        <w:t> 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S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  <w:t>NC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  <w:u w:val="single" w:color="365F91"/>
        </w:rPr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  <w:u w:val="single" w:color="365F91"/>
        </w:rPr>
        <w:t>: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Bac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hel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or</w:t>
      </w:r>
      <w:r>
        <w:rPr>
          <w:rFonts w:cs="Calibri" w:hAnsi="Calibri" w:eastAsia="Calibri" w:ascii="Calibri"/>
          <w:color w:val="365F91"/>
          <w:spacing w:val="-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color w:val="365F91"/>
          <w:spacing w:val="-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S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cien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c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before="1"/>
      </w:pPr>
      <w:r>
        <w:pict>
          <v:group style="position:absolute;margin-left:327.65pt;margin-top:-36.006pt;width:229.5pt;height:72.7pt;mso-position-horizontal-relative:page;mso-position-vertical-relative:paragraph;z-index:-1605" coordorigin="6553,-720" coordsize="4590,1454">
            <v:shape style="position:absolute;left:6553;top:-720;width:4590;height:1454" coordorigin="6553,-720" coordsize="4590,1454" path="m6553,-720l11143,-720,11143,734,6553,734,6553,-720xe" filled="f" stroked="t" strokeweight="2pt" strokecolor="#4F6128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Bac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hel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or</w:t>
      </w:r>
      <w:r>
        <w:rPr>
          <w:rFonts w:cs="Calibri" w:hAnsi="Calibri" w:eastAsia="Calibri" w:ascii="Calibri"/>
          <w:color w:val="365F91"/>
          <w:spacing w:val="-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color w:val="365F91"/>
          <w:spacing w:val="-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-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r</w:t>
      </w:r>
      <w:r>
        <w:rPr>
          <w:rFonts w:cs="Calibri" w:hAnsi="Calibri" w:eastAsia="Calibri" w:ascii="Calibri"/>
          <w:color w:val="365F91"/>
          <w:spacing w:val="2"/>
          <w:w w:val="100"/>
          <w:sz w:val="26"/>
          <w:szCs w:val="26"/>
        </w:rPr>
        <w:t>t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before="2"/>
        <w:sectPr>
          <w:type w:val="continuous"/>
          <w:pgSz w:w="12240" w:h="15840"/>
          <w:pgMar w:top="340" w:bottom="280" w:left="600" w:right="600"/>
          <w:cols w:num="2" w:equalWidth="off">
            <w:col w:w="4729" w:space="1388"/>
            <w:col w:w="4923"/>
          </w:cols>
        </w:sectPr>
      </w:pP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Bac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hel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or</w:t>
      </w:r>
      <w:r>
        <w:rPr>
          <w:rFonts w:cs="Calibri" w:hAnsi="Calibri" w:eastAsia="Calibri" w:ascii="Calibri"/>
          <w:color w:val="365F91"/>
          <w:spacing w:val="-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color w:val="365F91"/>
          <w:spacing w:val="-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365F91"/>
          <w:spacing w:val="-1"/>
          <w:w w:val="100"/>
          <w:sz w:val="26"/>
          <w:szCs w:val="26"/>
        </w:rPr>
        <w:t>M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u</w:t>
      </w:r>
      <w:r>
        <w:rPr>
          <w:rFonts w:cs="Calibri" w:hAnsi="Calibri" w:eastAsia="Calibri" w:ascii="Calibri"/>
          <w:color w:val="365F91"/>
          <w:spacing w:val="-1"/>
          <w:w w:val="100"/>
          <w:sz w:val="26"/>
          <w:szCs w:val="26"/>
        </w:rPr>
        <w:t>s</w:t>
      </w:r>
      <w:r>
        <w:rPr>
          <w:rFonts w:cs="Calibri" w:hAnsi="Calibri" w:eastAsia="Calibri" w:ascii="Calibri"/>
          <w:color w:val="365F91"/>
          <w:spacing w:val="1"/>
          <w:w w:val="100"/>
          <w:sz w:val="26"/>
          <w:szCs w:val="26"/>
        </w:rPr>
        <w:t>ic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7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tud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175" w:right="4178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Edu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on</w:t>
      </w:r>
      <w:r>
        <w:rPr>
          <w:rFonts w:cs="Calibri" w:hAnsi="Calibri" w:eastAsia="Calibri" w:ascii="Calibri"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x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m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84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4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4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4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840"/>
      </w:pPr>
      <w:r>
        <w:rPr>
          <w:rFonts w:cs="Calibri" w:hAnsi="Calibri" w:eastAsia="Calibri" w:ascii="Calibri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  <w:u w:val="single" w:color="000000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4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40" w:right="5787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pha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sis:</w:t>
      </w:r>
      <w:r>
        <w:rPr>
          <w:rFonts w:cs="Calibri" w:hAnsi="Calibri" w:eastAsia="Calibri" w:ascii="Calibri"/>
          <w:i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tifi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Hono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36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Tahoma" w:hAnsi="Tahoma" w:eastAsia="Tahoma" w:ascii="Tahoma"/>
          <w:sz w:val="16"/>
          <w:szCs w:val="16"/>
        </w:rPr>
        <w:jc w:val="right"/>
        <w:spacing w:before="47"/>
        <w:ind w:right="119"/>
        <w:sectPr>
          <w:type w:val="continuous"/>
          <w:pgSz w:w="12240" w:h="15840"/>
          <w:pgMar w:top="340" w:bottom="280" w:left="600" w:right="600"/>
        </w:sectPr>
      </w:pPr>
      <w:r>
        <w:rPr>
          <w:rFonts w:cs="Tahoma" w:hAnsi="Tahoma" w:eastAsia="Tahoma" w:ascii="Tahoma"/>
          <w:spacing w:val="0"/>
          <w:w w:val="100"/>
          <w:sz w:val="16"/>
          <w:szCs w:val="16"/>
        </w:rPr>
        <w:t>3</w:t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26"/>
        <w:ind w:left="3165" w:right="3128"/>
      </w:pPr>
      <w:r>
        <w:rPr>
          <w:rFonts w:cs="Calibri" w:hAnsi="Calibri" w:eastAsia="Calibri" w:ascii="Calibri"/>
          <w:spacing w:val="-1"/>
          <w:w w:val="100"/>
          <w:sz w:val="32"/>
          <w:szCs w:val="32"/>
        </w:rPr>
        <w:t>W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ng</w:t>
      </w:r>
      <w:r>
        <w:rPr>
          <w:rFonts w:cs="Calibri" w:hAnsi="Calibri" w:eastAsia="Calibri" w:ascii="Calibri"/>
          <w:spacing w:val="-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Your</w:t>
      </w:r>
      <w:r>
        <w:rPr>
          <w:rFonts w:cs="Calibri" w:hAnsi="Calibri" w:eastAsia="Calibri" w:ascii="Calibri"/>
          <w:spacing w:val="-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D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3"/>
          <w:w w:val="100"/>
          <w:sz w:val="32"/>
          <w:szCs w:val="32"/>
        </w:rPr>
        <w:t>g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ee</w:t>
      </w:r>
      <w:r>
        <w:rPr>
          <w:rFonts w:cs="Calibri" w:hAnsi="Calibri" w:eastAsia="Calibri" w:ascii="Calibri"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&amp;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C</w:t>
      </w:r>
      <w:r>
        <w:rPr>
          <w:rFonts w:cs="Calibri" w:hAnsi="Calibri" w:eastAsia="Calibri" w:ascii="Calibri"/>
          <w:spacing w:val="2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r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f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c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on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9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LDH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0)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6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Elem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Early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DDLE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LDH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D-E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6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Elem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spacing w:before="3"/>
        <w:ind w:left="840" w:right="367" w:hanging="36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ESL)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E-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6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84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840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12)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80"/>
        <w:ind w:left="4761" w:right="4725"/>
      </w:pPr>
      <w:r>
        <w:rPr>
          <w:rFonts w:cs="Calibri" w:hAnsi="Calibri" w:eastAsia="Calibri" w:ascii="Calibri"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x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pe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r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en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ll-t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6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ractic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REQU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ar)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leted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8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n-rel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spacing w:before="4"/>
        <w:ind w:left="841" w:right="342" w:hanging="3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40" w:val="left"/>
        </w:tabs>
        <w:jc w:val="left"/>
        <w:spacing w:before="12" w:lineRule="exact" w:line="260"/>
        <w:ind w:left="840" w:right="195" w:hanging="360"/>
        <w:sectPr>
          <w:pgSz w:w="12240" w:h="15840"/>
          <w:pgMar w:top="400" w:bottom="280" w:left="600" w:right="640"/>
        </w:sectPr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7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7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ood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7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r”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71" w:right="13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7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ood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7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42"/>
        <w:ind w:left="566" w:right="80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</w:p>
    <w:p>
      <w:pPr>
        <w:rPr>
          <w:sz w:val="18"/>
          <w:szCs w:val="18"/>
        </w:rPr>
        <w:jc w:val="left"/>
        <w:spacing w:before="3" w:lineRule="exact" w:line="180"/>
        <w:sectPr>
          <w:pgSz w:w="12240" w:h="15840"/>
          <w:pgMar w:top="740" w:bottom="280" w:left="600" w:right="600"/>
        </w:sectPr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3" w:right="-55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"/>
        <w:sectPr>
          <w:type w:val="continuous"/>
          <w:pgSz w:w="12240" w:h="15840"/>
          <w:pgMar w:top="340" w:bottom="280" w:left="600" w:right="600"/>
          <w:cols w:num="2" w:equalWidth="off">
            <w:col w:w="3889" w:space="2244"/>
            <w:col w:w="4907"/>
          </w:cols>
        </w:sectPr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91"/>
        <w:sectPr>
          <w:type w:val="continuous"/>
          <w:pgSz w:w="12240" w:h="15840"/>
          <w:pgMar w:top="340" w:bottom="280" w:left="600" w:right="60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Classr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55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ss-C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3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841" w:right="-40" w:hanging="288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3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553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3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841" w:right="88" w:hanging="288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exerci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553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553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</w:pPr>
      <w:r>
        <w:br w:type="column"/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r-sc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289" w:right="228" w:hanging="288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teresti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"/>
        <w:sectPr>
          <w:type w:val="continuous"/>
          <w:pgSz w:w="12240" w:h="15840"/>
          <w:pgMar w:top="340" w:bottom="280" w:left="600" w:right="600"/>
          <w:cols w:num="2" w:equalWidth="off">
            <w:col w:w="5068" w:space="1066"/>
            <w:col w:w="4906"/>
          </w:cols>
        </w:sectPr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</w:t>
      </w:r>
      <w:r>
        <w:rPr>
          <w:rFonts w:cs="Century Gothic" w:hAnsi="Century Gothic" w:eastAsia="Century Gothic" w:ascii="Century Gothic"/>
          <w:spacing w:val="2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3676" w:right="4669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x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p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x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spacing w:val="-1"/>
          <w:w w:val="99"/>
          <w:sz w:val="32"/>
          <w:szCs w:val="32"/>
        </w:rPr>
        <w:t>m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</w:t>
      </w:r>
      <w:r>
        <w:rPr>
          <w:rFonts w:cs="Calibri" w:hAnsi="Calibri" w:eastAsia="Calibri" w:ascii="Calibri"/>
          <w:spacing w:val="3"/>
          <w:w w:val="99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uden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spacing w:val="0"/>
          <w:w w:val="100"/>
          <w:position w:val="10"/>
          <w:sz w:val="14"/>
          <w:szCs w:val="14"/>
        </w:rPr>
        <w:t>th</w:t>
      </w:r>
      <w:r>
        <w:rPr>
          <w:rFonts w:cs="Calibri" w:hAnsi="Calibri" w:eastAsia="Calibri" w:ascii="Calibri"/>
          <w:b/>
          <w:spacing w:val="17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0"/>
          <w:sz w:val="22"/>
          <w:szCs w:val="22"/>
        </w:rPr>
        <w:t>ad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position w:val="0"/>
          <w:sz w:val="22"/>
          <w:szCs w:val="22"/>
        </w:rPr>
        <w:t>ua</w:t>
      </w:r>
      <w:r>
        <w:rPr>
          <w:rFonts w:cs="Calibri" w:hAnsi="Calibri" w:eastAsia="Calibri" w:ascii="Calibri"/>
          <w:b/>
          <w:spacing w:val="1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las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k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m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u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it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y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le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  <w:u w:val="single" w:color="000000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                           </w:t>
      </w:r>
      <w:r>
        <w:rPr>
          <w:rFonts w:cs="Calibri" w:hAnsi="Calibri" w:eastAsia="Calibri" w:ascii="Calibri"/>
          <w:spacing w:val="48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ki,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WI,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80" w:val="left"/>
        </w:tabs>
        <w:jc w:val="left"/>
        <w:spacing w:before="4"/>
        <w:ind w:left="480" w:right="401" w:hanging="3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80" w:val="left"/>
        </w:tabs>
        <w:jc w:val="left"/>
        <w:spacing w:before="4"/>
        <w:ind w:left="480" w:right="239" w:hanging="3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80" w:val="left"/>
        </w:tabs>
        <w:jc w:val="left"/>
        <w:spacing w:before="13" w:lineRule="exact" w:line="260"/>
        <w:ind w:left="480" w:right="111" w:hanging="3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80" w:val="left"/>
        </w:tabs>
        <w:jc w:val="left"/>
        <w:spacing w:before="6"/>
        <w:ind w:left="480" w:right="241" w:hanging="3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Tracked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lf-r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2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acilitat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2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2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2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12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-8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6"/>
          <w:szCs w:val="16"/>
        </w:rPr>
        <w:jc w:val="right"/>
        <w:spacing w:before="33"/>
        <w:ind w:right="119"/>
        <w:sectPr>
          <w:type w:val="continuous"/>
          <w:pgSz w:w="12240" w:h="15840"/>
          <w:pgMar w:top="340" w:bottom="280" w:left="600" w:right="600"/>
        </w:sectPr>
      </w:pPr>
      <w:r>
        <w:rPr>
          <w:rFonts w:cs="Tahoma" w:hAnsi="Tahoma" w:eastAsia="Tahoma" w:ascii="Tahoma"/>
          <w:spacing w:val="0"/>
          <w:w w:val="100"/>
          <w:sz w:val="16"/>
          <w:szCs w:val="16"/>
        </w:rPr>
        <w:t>5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46"/>
        <w:ind w:left="4660" w:right="4639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ACTION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VE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3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2"/>
              <w:ind w:left="40"/>
            </w:pPr>
            <w:r>
              <w:rPr>
                <w:rFonts w:cs="Calibri" w:hAnsi="Calibri" w:eastAsia="Calibri" w:ascii="Calibri"/>
                <w:b/>
                <w:sz w:val="22"/>
                <w:szCs w:val="22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5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5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hape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5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vest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abo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yn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pos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tili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b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ELO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ild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ign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pos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lize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Att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Ill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491"/>
            </w:pPr>
            <w:r>
              <w:rPr>
                <w:rFonts w:cs="Calibri" w:hAnsi="Calibri" w:eastAsia="Calibri" w:ascii="Calibri"/>
                <w:b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PER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3"/>
                <w:w w:val="100"/>
                <w:position w:val="1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K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LLS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Accl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ate</w:t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ves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rge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tici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rce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Fix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abo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ake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fer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ev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anu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ev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opo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cri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Write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ili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b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rm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ade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56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ana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73"/>
            </w:pPr>
            <w:r>
              <w:rPr>
                <w:rFonts w:cs="Calibri" w:hAnsi="Calibri" w:eastAsia="Calibri" w:ascii="Calibri"/>
                <w:b/>
                <w:sz w:val="22"/>
                <w:szCs w:val="22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&amp;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0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ill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pos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rm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een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odu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eer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Litig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nau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ape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873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rtici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aun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Str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File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Str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ci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odu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ilit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ign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 w:lineRule="exact" w:line="240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347" w:hRule="exact"/>
        </w:trPr>
        <w:tc>
          <w:tcPr>
            <w:tcW w:w="23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oad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3"/>
              <w:ind w:left="8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180"/>
              <w:ind w:left="49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sectPr>
          <w:pgSz w:w="12240" w:h="15840"/>
          <w:pgMar w:top="380" w:bottom="280" w:left="560" w:right="58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6"/>
          <w:szCs w:val="16"/>
        </w:rPr>
        <w:jc w:val="right"/>
        <w:spacing w:before="33"/>
        <w:ind w:right="159"/>
        <w:sectPr>
          <w:pgSz w:w="12240" w:h="15840"/>
          <w:pgMar w:top="640" w:bottom="280" w:left="560" w:right="560"/>
        </w:sectPr>
      </w:pPr>
      <w:r>
        <w:pict>
          <v:shape type="#_x0000_t202" style="position:absolute;margin-left:34pt;margin-top:-704.936pt;width:544.07pt;height:711.017pt;mso-position-horizontal-relative:page;mso-position-vertical-relative:paragraph;z-index:-160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812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55"/>
                          <w:ind w:left="40" w:right="1495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gg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55"/>
                          <w:ind w:left="391" w:right="1428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55"/>
                          <w:ind w:left="577" w:right="1272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56"/>
                          <w:ind w:left="665" w:right="75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udy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ake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916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907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position w:val="1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40" w:right="1765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Aid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Br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oad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oun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40" w:right="1384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Enh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40" w:right="1756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391" w:right="1376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ves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riti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rch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fy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both"/>
                          <w:ind w:left="391" w:right="1791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IC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ft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both"/>
                          <w:spacing w:before="1"/>
                          <w:ind w:left="577" w:right="1440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cilit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File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577" w:right="121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ss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fy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Orc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Org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577" w:right="12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ri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du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EO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3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629" w:right="943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99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99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99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center"/>
                          <w:spacing w:lineRule="exact" w:line="240"/>
                          <w:ind w:left="629" w:right="92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99"/>
                            <w:sz w:val="20"/>
                            <w:szCs w:val="20"/>
                          </w:rPr>
                          <w:t>Win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916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tici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han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odu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Att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tri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bu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tri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ffe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gg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upp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ort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ha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ize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obby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cilit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44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ound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709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position w:val="1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&amp;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3"/>
                          <w:ind w:left="40" w:right="178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All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yze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ile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1"/>
                          <w:ind w:left="40" w:right="1310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lize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ondu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1"/>
                          <w:ind w:left="40" w:right="1586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lici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391" w:right="1564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Scr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39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  <w:u w:val="single" w:color="000000"/>
                          </w:rPr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3"/>
                          <w:ind w:left="391" w:right="1406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Arr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ze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onn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577" w:right="14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opo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nd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tri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ind w:left="577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31" w:hRule="exact"/>
                    </w:trPr>
                    <w:tc>
                      <w:tcPr>
                        <w:tcW w:w="252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6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7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9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ahoma" w:hAnsi="Tahoma" w:eastAsia="Tahoma" w:ascii="Tahoma"/>
          <w:spacing w:val="0"/>
          <w:w w:val="100"/>
          <w:sz w:val="16"/>
          <w:szCs w:val="16"/>
        </w:rPr>
        <w:t>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4"/>
        <w:ind w:left="4704" w:right="468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sume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ind w:left="4316" w:right="4300"/>
      </w:pP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am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3528" w:right="350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2121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enue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WI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555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before="1"/>
        <w:ind w:left="2388" w:right="2367"/>
      </w:pP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920)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337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5555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hyperlink r:id="rId12"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.kn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gh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nc.e</w:t>
        </w:r>
        <w:r>
          <w:rPr>
            <w:rFonts w:cs="Times New Roman" w:hAnsi="Times New Roman" w:eastAsia="Times New Roman" w:ascii="Times New Roman"/>
            <w:spacing w:val="-2"/>
            <w:w w:val="100"/>
            <w:sz w:val="21"/>
            <w:szCs w:val="21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hyperlink r:id="rId13"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nked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n.c</w:t>
        </w:r>
        <w:r>
          <w:rPr>
            <w:rFonts w:cs="Times New Roman" w:hAnsi="Times New Roman" w:eastAsia="Times New Roman" w:ascii="Times New Roman"/>
            <w:spacing w:val="-2"/>
            <w:w w:val="100"/>
            <w:sz w:val="21"/>
            <w:szCs w:val="21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100"/>
            <w:sz w:val="21"/>
            <w:szCs w:val="21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n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0"/>
            <w:sz w:val="21"/>
            <w:szCs w:val="21"/>
          </w:rPr>
          <w:t>a</w:t>
        </w:r>
        <w:r>
          <w:rPr>
            <w:rFonts w:cs="Times New Roman" w:hAnsi="Times New Roman" w:eastAsia="Times New Roman" w:ascii="Times New Roman"/>
            <w:spacing w:val="-4"/>
            <w:w w:val="100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kn</w:t>
        </w:r>
        <w:r>
          <w:rPr>
            <w:rFonts w:cs="Times New Roman" w:hAnsi="Times New Roman" w:eastAsia="Times New Roman" w:ascii="Times New Roman"/>
            <w:spacing w:val="-1"/>
            <w:w w:val="100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1"/>
            <w:szCs w:val="21"/>
          </w:rPr>
          <w:t>ght</w:t>
        </w:r>
      </w:hyperlink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pict>
          <v:group style="position:absolute;margin-left:34.56pt;margin-top:61.5595pt;width:542.88pt;height:0pt;mso-position-horizontal-relative:page;mso-position-vertical-relative:page;z-index:-1603" coordorigin="691,1231" coordsize="10858,0">
            <v:shape style="position:absolute;left:691;top:1231;width:10858;height:0" coordorigin="691,1231" coordsize="10858,0" path="m691,1231l11549,1231e" filled="f" stroked="t" strokeweight="0.581pt" strokecolor="#000000">
              <v:path arrowok="t"/>
            </v:shape>
            <w10:wrap type="none"/>
          </v:group>
        </w:pict>
      </w:r>
      <w:r>
        <w:pict>
          <v:group style="position:absolute;margin-left:37pt;margin-top:-12.4506pt;width:543pt;height:0pt;mso-position-horizontal-relative:page;mso-position-vertical-relative:paragraph;z-index:-1602" coordorigin="740,-249" coordsize="10860,0">
            <v:shape style="position:absolute;left:740;top:-249;width:10860;height:0" coordorigin="740,-249" coordsize="10860,0" path="m740,-249l11600,-249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BJE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DUCA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orb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</w:t>
      </w:r>
      <w:r>
        <w:rPr>
          <w:rFonts w:cs="Times New Roman" w:hAnsi="Times New Roman" w:eastAsia="Times New Roman" w:ascii="Times New Roman"/>
          <w:b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3.82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2016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on: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Bro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onor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Cum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ude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emi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6-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016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2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eek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9" w:lineRule="exact" w:line="260"/>
        <w:ind w:left="480" w:right="458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ppropr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orpo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9" w:lineRule="exact" w:line="260"/>
        <w:ind w:left="480" w:right="233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Coop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7" w:lineRule="exact" w:line="260"/>
        <w:ind w:left="479" w:right="800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’s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cla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room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9" w:lineRule="exact" w:line="260"/>
        <w:ind w:left="479" w:right="384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7" w:lineRule="exact" w:line="260"/>
        <w:ind w:left="479" w:right="172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hno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ogy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room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22"/>
          <w:w w:val="100"/>
          <w:position w:val="1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cie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2016-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016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20"/>
      </w:pP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ppropr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-on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room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cti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cie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ure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cie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19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19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k-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ppropr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2014-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2014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137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hours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room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oop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orpo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ous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0"/>
        <w:sectPr>
          <w:pgSz w:w="12240" w:h="15840"/>
          <w:pgMar w:top="820" w:bottom="280" w:left="600" w:right="620"/>
        </w:sectPr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right"/>
        <w:spacing w:before="63"/>
        <w:ind w:right="118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CAR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2015-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1000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uk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right"/>
        <w:spacing w:lineRule="exact" w:line="280"/>
        <w:ind w:right="147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oods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pot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ure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820" w:val="left"/>
        </w:tabs>
        <w:jc w:val="left"/>
        <w:spacing w:before="22" w:lineRule="exact" w:line="260"/>
        <w:ind w:left="840" w:right="710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rks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5-10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0" w:lineRule="exact" w:line="260"/>
        <w:ind w:left="120"/>
      </w:pPr>
      <w:r>
        <w:rPr>
          <w:rFonts w:cs="Times New Roman" w:hAnsi="Times New Roman" w:eastAsia="Times New Roman" w:ascii="Times New Roman"/>
          <w:position w:val="-1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  <w:u w:val="single" w:color="000000"/>
        </w:rPr>
        <w:t>eer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12-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0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2013-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CUR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ICU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pus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Coord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2012-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2016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820" w:val="left"/>
        </w:tabs>
        <w:jc w:val="left"/>
        <w:spacing w:before="19" w:lineRule="exact" w:line="260"/>
        <w:ind w:left="840" w:right="343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h-b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pus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rds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ppr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hrou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.R.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2012-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2016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012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rph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011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010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79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.C.,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0"/>
        <w:ind w:left="120"/>
      </w:pPr>
      <w:r>
        <w:rPr>
          <w:rFonts w:cs="Times New Roman" w:hAnsi="Times New Roman" w:eastAsia="Times New Roman" w:ascii="Times New Roman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2015-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dur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60"/>
        <w:ind w:left="802" w:right="8391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820" w:val="left"/>
        </w:tabs>
        <w:jc w:val="left"/>
        <w:spacing w:before="20" w:lineRule="exact" w:line="260"/>
        <w:ind w:left="840" w:right="228" w:hanging="360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79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Co-r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pus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9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HO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ADDI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RAIN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37" w:lineRule="exact" w:line="220"/>
        <w:ind w:left="840" w:right="571" w:hanging="361"/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80"/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80"/>
        <w:ind w:left="1161" w:right="1804"/>
      </w:pPr>
      <w:r>
        <w:rPr>
          <w:rFonts w:cs="Courier New" w:hAnsi="Courier New" w:eastAsia="Courier New" w:ascii="Courier New"/>
          <w:spacing w:val="0"/>
          <w:w w:val="100"/>
          <w:position w:val="1"/>
          <w:sz w:val="24"/>
          <w:szCs w:val="24"/>
        </w:rPr>
        <w:t>o</w:t>
      </w:r>
      <w:r>
        <w:rPr>
          <w:rFonts w:cs="Courier New" w:hAnsi="Courier New" w:eastAsia="Courier New" w:ascii="Courier New"/>
          <w:spacing w:val="72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rec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80"/>
        <w:sectPr>
          <w:pgSz w:w="12240" w:h="15840"/>
          <w:pgMar w:top="740" w:bottom="280" w:left="600" w:right="600"/>
        </w:sectPr>
      </w:pP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3"/>
          <w:szCs w:val="23"/>
        </w:rPr>
        <w:t>    </w:t>
      </w:r>
      <w:r>
        <w:rPr>
          <w:rFonts w:cs="Century Gothic" w:hAnsi="Century Gothic" w:eastAsia="Century Gothic" w:ascii="Century Gothic"/>
          <w:spacing w:val="13"/>
          <w:w w:val="7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</w:t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26"/>
        <w:ind w:left="4511" w:right="4456"/>
      </w:pPr>
      <w:r>
        <w:rPr>
          <w:rFonts w:cs="Calibri" w:hAnsi="Calibri" w:eastAsia="Calibri" w:ascii="Calibri"/>
          <w:b/>
          <w:w w:val="99"/>
          <w:sz w:val="32"/>
          <w:szCs w:val="32"/>
        </w:rPr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  <w:u w:val="thick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  <w:u w:val="thick" w:color="00000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  <w:u w:val="thick" w:color="000000"/>
        </w:rPr>
        <w:t>ER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  <w:u w:val="thick" w:color="000000"/>
        </w:rPr>
        <w:t> 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  <w:u w:val="thick" w:color="000000"/>
        </w:rPr>
        <w:t>L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ETTER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80"/>
        <w:ind w:left="4456" w:right="4396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Fo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ng</w:t>
      </w:r>
      <w:r>
        <w:rPr>
          <w:rFonts w:cs="Calibri" w:hAnsi="Calibri" w:eastAsia="Calibri" w:ascii="Calibri"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2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re.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950" w:right="4894"/>
      </w:pPr>
      <w:r>
        <w:rPr>
          <w:rFonts w:cs="Calibri" w:hAnsi="Calibri" w:eastAsia="Calibri" w:ascii="Calibri"/>
          <w:spacing w:val="0"/>
          <w:w w:val="99"/>
          <w:sz w:val="32"/>
          <w:szCs w:val="32"/>
        </w:rPr>
        <w:t>Con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ent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3"/>
        <w:ind w:left="120" w:right="13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istrict.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istrict.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39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r).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ODY: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20"/>
      </w:pPr>
      <w:r>
        <w:rPr>
          <w:rFonts w:cs="Calibri" w:hAnsi="Calibri" w:eastAsia="Calibri" w:ascii="Calibri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irs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rral,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alificat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alified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2"/>
          <w:w w:val="100"/>
          <w:sz w:val="22"/>
          <w:szCs w:val="22"/>
          <w:u w:val="single" w:color="000000"/>
        </w:rPr>
        <w:t>)</w:t>
      </w:r>
      <w:r>
        <w:rPr>
          <w:rFonts w:cs="Calibri" w:hAnsi="Calibri" w:eastAsia="Calibri" w:ascii="Calibri"/>
          <w:spacing w:val="-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rPr>
          <w:rFonts w:cs="Calibri" w:hAnsi="Calibri" w:eastAsia="Calibri" w:ascii="Calibri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Reiter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8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111"/>
        <w:sectPr>
          <w:pgSz w:w="12240" w:h="15840"/>
          <w:pgMar w:top="400" w:bottom="280" w:left="600" w:right="660"/>
        </w:sectPr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8"/>
        <w:ind w:left="4481" w:right="446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ind w:left="4316" w:right="4300"/>
      </w:pP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am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3528" w:right="350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2121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enue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WI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555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2388" w:right="2367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920)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337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5555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m</w:t>
      </w:r>
      <w:hyperlink r:id="rId14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.kn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gh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nc.e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1"/>
            <w:szCs w:val="21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hyperlink r:id="rId15"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nked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n.c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1"/>
            <w:szCs w:val="21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1"/>
            <w:szCs w:val="21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1"/>
            <w:szCs w:val="21"/>
          </w:rPr>
          <w:t>a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kn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ght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20"/>
      </w:pPr>
      <w:r>
        <w:pict>
          <v:group style="position:absolute;margin-left:34.56pt;margin-top:55.32pt;width:542.88pt;height:0pt;mso-position-horizontal-relative:page;mso-position-vertical-relative:page;z-index:-1601" coordorigin="691,1106" coordsize="10858,0">
            <v:shape style="position:absolute;left:691;top:1106;width:10858;height:0" coordorigin="691,1106" coordsize="10858,0" path="m691,1106l11549,1106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37pt;margin-top:-23.1971pt;width:543pt;height:0pt;mso-position-horizontal-relative:page;mso-position-vertical-relative:paragraph;z-index:-1600" coordorigin="740,-464" coordsize="10860,0">
            <v:shape style="position:absolute;left:740;top:-464;width:10860;height:0" coordorigin="740,-464" coordsize="10860,0" path="m740,-464l11600,-464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507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54768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es: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34"/>
        <w:ind w:left="120" w:right="9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“Wh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,”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3%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1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adua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duca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6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36"/>
        <w:ind w:left="120" w:right="23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possess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spacing w:val="17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anced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Lan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uden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WebPa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odca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e;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ech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34"/>
        <w:ind w:left="120" w:right="19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1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near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qua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92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337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5555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m</w:t>
      </w:r>
      <w:hyperlink r:id="rId16"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h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nc.edu.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!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auto" w:line="958"/>
        <w:ind w:left="120" w:right="8068"/>
        <w:sectPr>
          <w:pgSz w:w="12240" w:h="15840"/>
          <w:pgMar w:top="720" w:bottom="280" w:left="600" w:right="62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nces</w:t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26"/>
        <w:ind w:left="4623" w:right="4548"/>
      </w:pPr>
      <w:r>
        <w:rPr>
          <w:rFonts w:cs="Calibri" w:hAnsi="Calibri" w:eastAsia="Calibri" w:ascii="Calibri"/>
          <w:b/>
          <w:w w:val="99"/>
          <w:sz w:val="32"/>
          <w:szCs w:val="32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REF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ERE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  <w:u w:val="thick" w:color="000000"/>
        </w:rPr>
        <w:t>C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ES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6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iffe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ar.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436" w:right="4356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Fo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-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ng</w:t>
      </w:r>
      <w:r>
        <w:rPr>
          <w:rFonts w:cs="Calibri" w:hAnsi="Calibri" w:eastAsia="Calibri" w:ascii="Calibri"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T</w:t>
      </w:r>
      <w:r>
        <w:rPr>
          <w:rFonts w:cs="Calibri" w:hAnsi="Calibri" w:eastAsia="Calibri" w:ascii="Calibri"/>
          <w:spacing w:val="1"/>
          <w:w w:val="99"/>
          <w:sz w:val="32"/>
          <w:szCs w:val="32"/>
        </w:rPr>
        <w:t>i</w:t>
      </w:r>
      <w:r>
        <w:rPr>
          <w:rFonts w:cs="Calibri" w:hAnsi="Calibri" w:eastAsia="Calibri" w:ascii="Calibri"/>
          <w:spacing w:val="0"/>
          <w:w w:val="99"/>
          <w:sz w:val="32"/>
          <w:szCs w:val="32"/>
        </w:rPr>
        <w:t>ps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2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ext.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32"/>
          <w:szCs w:val="32"/>
        </w:rPr>
        <w:t>Con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ent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6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6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1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100"/>
      </w:pPr>
      <w:r>
        <w:rPr>
          <w:rFonts w:cs="Calibri" w:hAnsi="Calibri" w:eastAsia="Calibri" w:ascii="Calibri"/>
          <w:spacing w:val="-1"/>
          <w:w w:val="100"/>
          <w:sz w:val="32"/>
          <w:szCs w:val="32"/>
        </w:rPr>
        <w:t>W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ho</w:t>
      </w:r>
      <w:r>
        <w:rPr>
          <w:rFonts w:cs="Calibri" w:hAnsi="Calibri" w:eastAsia="Calibri" w:ascii="Calibri"/>
          <w:spacing w:val="-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spacing w:val="-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sk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6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"/>
        <w:ind w:left="460"/>
        <w:sectPr>
          <w:pgSz w:w="12240" w:h="15840"/>
          <w:pgMar w:top="400" w:bottom="280" w:left="620" w:right="700"/>
        </w:sectPr>
      </w:pP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2"/>
          <w:szCs w:val="22"/>
        </w:rPr>
        <w:t>    </w:t>
      </w:r>
      <w:r>
        <w:rPr>
          <w:rFonts w:cs="Century Gothic" w:hAnsi="Century Gothic" w:eastAsia="Century Gothic" w:ascii="Century Gothic"/>
          <w:spacing w:val="28"/>
          <w:w w:val="7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8"/>
        <w:ind w:left="4342" w:right="3223"/>
      </w:pPr>
      <w:r>
        <w:pict>
          <v:group style="position:absolute;margin-left:36pt;margin-top:129.592pt;width:550.5pt;height:0pt;mso-position-horizontal-relative:page;mso-position-vertical-relative:page;z-index:-1598" coordorigin="720,2592" coordsize="11010,0">
            <v:shape style="position:absolute;left:720;top:2592;width:11010;height:0" coordorigin="720,2592" coordsize="11010,0" path="m720,2592l11730,2592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4.56pt;margin-top:55.32pt;width:542.88pt;height:0pt;mso-position-horizontal-relative:page;mso-position-vertical-relative:page;z-index:-1599" coordorigin="691,1106" coordsize="10858,0">
            <v:shape style="position:absolute;left:691;top:1106;width:10858;height:0" coordorigin="691,1106" coordsize="10858,0" path="m691,1106l11549,110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efere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ind w:left="4316" w:right="3200"/>
      </w:pP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am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3528" w:right="240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2121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enue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WI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555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2388" w:right="1267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920)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337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5555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m</w:t>
      </w:r>
      <w:hyperlink r:id="rId17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.kn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gh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nc.e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1"/>
            <w:szCs w:val="21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hyperlink r:id="rId18"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nked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n.c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1"/>
            <w:szCs w:val="21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1"/>
            <w:szCs w:val="21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n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1"/>
            <w:szCs w:val="21"/>
          </w:rPr>
          <w:t>a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kn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1"/>
            <w:szCs w:val="21"/>
          </w:rPr>
          <w:t>ght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igail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64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1331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920)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hyperlink r:id="rId19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il.tu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sd.k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1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2.wi.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du</w:t>
        </w:r>
      </w:hyperlink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alva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64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1331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920)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hyperlink r:id="rId20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tin.s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lv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do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sd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k12.wi.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du</w:t>
        </w:r>
      </w:hyperlink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Colli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Middle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1177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1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54115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920)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hyperlink r:id="rId21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ollins@wdpsd.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</w:t>
        </w:r>
      </w:hyperlink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David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19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414)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525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hyperlink r:id="rId22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vid.smith@sn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du</w:t>
        </w:r>
      </w:hyperlink>
    </w:p>
    <w:sectPr>
      <w:pgSz w:w="12240" w:h="15840"/>
      <w:pgMar w:top="720" w:bottom="280" w:left="60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jpg"/><Relationship Id="rId6" Type="http://schemas.openxmlformats.org/officeDocument/2006/relationships/hyperlink" Target="mailto:knignl@mail.snc.edu" TargetMode="External"/><Relationship Id="rId7" Type="http://schemas.openxmlformats.org/officeDocument/2006/relationships/hyperlink" Target="mailto:knignl@mail.snc.edu" TargetMode="External"/><Relationship Id="rId8" Type="http://schemas.openxmlformats.org/officeDocument/2006/relationships/hyperlink" Target="mailto:knignl@mail.snc.edu" TargetMode="External"/><Relationship Id="rId9" Type="http://schemas.openxmlformats.org/officeDocument/2006/relationships/hyperlink" Target="http://www.linkedin.com/in/natalielynnknight" TargetMode="External"/><Relationship Id="rId10" Type="http://schemas.openxmlformats.org/officeDocument/2006/relationships/hyperlink" Target="http://app.purplebriefcase.com/pb/account/login?s=SNC" TargetMode="External"/><Relationship Id="rId11" Type="http://schemas.openxmlformats.org/officeDocument/2006/relationships/hyperlink" Target="https://services.education.wisc.edu/wecan/" TargetMode="External"/><Relationship Id="rId12" Type="http://schemas.openxmlformats.org/officeDocument/2006/relationships/hyperlink" Target="mailto:knight@snc.edu" TargetMode="External"/><Relationship Id="rId13" Type="http://schemas.openxmlformats.org/officeDocument/2006/relationships/hyperlink" Target="http://www.linkedin.com/in/samknight" TargetMode="External"/><Relationship Id="rId14" Type="http://schemas.openxmlformats.org/officeDocument/2006/relationships/hyperlink" Target="mailto:knight@snc.edu" TargetMode="External"/><Relationship Id="rId15" Type="http://schemas.openxmlformats.org/officeDocument/2006/relationships/hyperlink" Target="http://www.linkedin.com/in/samknight" TargetMode="External"/><Relationship Id="rId16" Type="http://schemas.openxmlformats.org/officeDocument/2006/relationships/hyperlink" Target="mailto:knight@snc.edu" TargetMode="External"/><Relationship Id="rId17" Type="http://schemas.openxmlformats.org/officeDocument/2006/relationships/hyperlink" Target="mailto:knight@snc.edu" TargetMode="External"/><Relationship Id="rId18" Type="http://schemas.openxmlformats.org/officeDocument/2006/relationships/hyperlink" Target="http://www.linkedin.com/in/samknight" TargetMode="External"/><Relationship Id="rId19" Type="http://schemas.openxmlformats.org/officeDocument/2006/relationships/hyperlink" Target="mailto:turner@gbasd.k12.wi.edu" TargetMode="External"/><Relationship Id="rId20" Type="http://schemas.openxmlformats.org/officeDocument/2006/relationships/hyperlink" Target="mailto:salvador@gbasd.k12.wi.edu" TargetMode="External"/><Relationship Id="rId21" Type="http://schemas.openxmlformats.org/officeDocument/2006/relationships/hyperlink" Target="mailto:collins@wdpsd.com" TargetMode="External"/><Relationship Id="rId22" Type="http://schemas.openxmlformats.org/officeDocument/2006/relationships/hyperlink" Target="mailto:smith@snc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